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A35AE6" w:rsidRPr="00377D0E" w:rsidRDefault="008E7692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685800"/>
            <wp:effectExtent l="19050" t="0" r="0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:rsidR="00A35AE6" w:rsidRPr="00377D0E" w:rsidRDefault="00343D16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15 </w:t>
      </w:r>
      <w:proofErr w:type="spellStart"/>
      <w:r>
        <w:rPr>
          <w:sz w:val="28"/>
          <w:szCs w:val="28"/>
        </w:rPr>
        <w:t>червня</w:t>
      </w:r>
      <w:proofErr w:type="spellEnd"/>
      <w:r>
        <w:rPr>
          <w:sz w:val="28"/>
          <w:szCs w:val="28"/>
        </w:rPr>
        <w:t xml:space="preserve"> </w:t>
      </w:r>
      <w:r w:rsidR="00A35AE6">
        <w:rPr>
          <w:sz w:val="28"/>
          <w:szCs w:val="28"/>
        </w:rPr>
        <w:t>202</w:t>
      </w:r>
      <w:r w:rsidR="00EC4717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                  </w:t>
      </w:r>
      <w:r w:rsidR="00EC4717">
        <w:rPr>
          <w:sz w:val="28"/>
          <w:szCs w:val="28"/>
          <w:lang w:val="uk-UA"/>
        </w:rPr>
        <w:t xml:space="preserve">     </w:t>
      </w:r>
      <w:r w:rsidR="00A35AE6" w:rsidRPr="00377D0E">
        <w:rPr>
          <w:sz w:val="28"/>
          <w:szCs w:val="28"/>
        </w:rPr>
        <w:t xml:space="preserve">Погребище    </w:t>
      </w:r>
      <w:r>
        <w:rPr>
          <w:sz w:val="28"/>
          <w:szCs w:val="28"/>
        </w:rPr>
        <w:t xml:space="preserve">                        №  250</w:t>
      </w:r>
      <w:r w:rsidR="00A35AE6" w:rsidRPr="00377D0E">
        <w:rPr>
          <w:sz w:val="28"/>
          <w:szCs w:val="28"/>
        </w:rPr>
        <w:t xml:space="preserve">                    </w:t>
      </w:r>
    </w:p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447323" w:rsidRDefault="00447323" w:rsidP="00447323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Про </w:t>
      </w:r>
      <w:proofErr w:type="spellStart"/>
      <w:r>
        <w:rPr>
          <w:b/>
          <w:lang w:val="uk-UA"/>
        </w:rPr>
        <w:t>проєкт</w:t>
      </w:r>
      <w:proofErr w:type="spellEnd"/>
      <w:r>
        <w:rPr>
          <w:b/>
          <w:lang w:val="uk-UA"/>
        </w:rPr>
        <w:t xml:space="preserve"> рішення міської ради </w:t>
      </w:r>
    </w:p>
    <w:p w:rsidR="0018056D" w:rsidRDefault="00447323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«</w:t>
      </w:r>
      <w:r w:rsidR="00E241D6">
        <w:rPr>
          <w:b/>
          <w:lang w:val="uk-UA"/>
        </w:rPr>
        <w:t>Про передачу автомобіля</w:t>
      </w:r>
      <w:r w:rsidR="00BF3FA5" w:rsidRPr="00BF3FA5">
        <w:rPr>
          <w:b/>
          <w:lang w:val="uk-UA"/>
        </w:rPr>
        <w:t xml:space="preserve"> </w:t>
      </w:r>
      <w:r w:rsidR="0018056D">
        <w:rPr>
          <w:b/>
          <w:lang w:val="uk-UA"/>
        </w:rPr>
        <w:t>мікроавтобус</w:t>
      </w:r>
      <w:r w:rsidR="006F693F">
        <w:rPr>
          <w:b/>
          <w:lang w:val="uk-UA"/>
        </w:rPr>
        <w:t>у</w:t>
      </w:r>
    </w:p>
    <w:p w:rsidR="0018056D" w:rsidRDefault="0018056D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en-US"/>
        </w:rPr>
        <w:t>D</w:t>
      </w:r>
      <w:r w:rsidRPr="0018056D">
        <w:rPr>
          <w:b/>
        </w:rPr>
        <w:t>-</w:t>
      </w:r>
      <w:r>
        <w:rPr>
          <w:b/>
          <w:lang w:val="uk-UA"/>
        </w:rPr>
        <w:t xml:space="preserve">ГАЗ 32213 </w:t>
      </w:r>
      <w:r w:rsidR="00E241D6">
        <w:rPr>
          <w:b/>
          <w:lang w:val="uk-UA"/>
        </w:rPr>
        <w:t xml:space="preserve">з </w:t>
      </w:r>
      <w:r w:rsidR="00BF3FA5" w:rsidRPr="00BF3FA5">
        <w:rPr>
          <w:b/>
          <w:lang w:val="uk-UA"/>
        </w:rPr>
        <w:t>баланс</w:t>
      </w:r>
      <w:r w:rsidR="00E241D6">
        <w:rPr>
          <w:b/>
          <w:lang w:val="uk-UA"/>
        </w:rPr>
        <w:t>у</w:t>
      </w:r>
      <w:r>
        <w:rPr>
          <w:b/>
          <w:lang w:val="uk-UA"/>
        </w:rPr>
        <w:t xml:space="preserve"> </w:t>
      </w:r>
    </w:p>
    <w:p w:rsidR="00B45689" w:rsidRDefault="00E241D6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КУ «</w:t>
      </w:r>
      <w:proofErr w:type="spellStart"/>
      <w:r>
        <w:rPr>
          <w:b/>
          <w:lang w:val="uk-UA"/>
        </w:rPr>
        <w:t>Погребищенський</w:t>
      </w:r>
      <w:proofErr w:type="spellEnd"/>
      <w:r>
        <w:rPr>
          <w:b/>
          <w:lang w:val="uk-UA"/>
        </w:rPr>
        <w:t xml:space="preserve"> ТЦСО» </w:t>
      </w:r>
    </w:p>
    <w:p w:rsidR="00E241D6" w:rsidRDefault="00B45689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proofErr w:type="spellStart"/>
      <w:r>
        <w:rPr>
          <w:b/>
          <w:lang w:val="uk-UA"/>
        </w:rPr>
        <w:t>Погребищенської</w:t>
      </w:r>
      <w:proofErr w:type="spellEnd"/>
      <w:r>
        <w:rPr>
          <w:b/>
          <w:lang w:val="uk-UA"/>
        </w:rPr>
        <w:t xml:space="preserve"> міської ради </w:t>
      </w:r>
      <w:r w:rsidR="00E241D6">
        <w:rPr>
          <w:b/>
          <w:lang w:val="uk-UA"/>
        </w:rPr>
        <w:t>на</w:t>
      </w:r>
    </w:p>
    <w:p w:rsidR="00BF3FA5" w:rsidRPr="00BF3FA5" w:rsidRDefault="00E241D6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баланс КП «</w:t>
      </w:r>
      <w:proofErr w:type="spellStart"/>
      <w:r>
        <w:rPr>
          <w:b/>
          <w:lang w:val="uk-UA"/>
        </w:rPr>
        <w:t>Погребищеводоканал</w:t>
      </w:r>
      <w:proofErr w:type="spellEnd"/>
      <w:r w:rsidR="002A3391">
        <w:rPr>
          <w:b/>
          <w:lang w:val="uk-UA"/>
        </w:rPr>
        <w:t>»</w:t>
      </w:r>
    </w:p>
    <w:p w:rsidR="002A3391" w:rsidRPr="00B45689" w:rsidRDefault="00B45689" w:rsidP="00BF3FA5">
      <w:pPr>
        <w:jc w:val="both"/>
        <w:rPr>
          <w:b/>
          <w:sz w:val="28"/>
          <w:szCs w:val="28"/>
          <w:lang w:val="uk-UA"/>
        </w:rPr>
      </w:pPr>
      <w:proofErr w:type="spellStart"/>
      <w:r w:rsidRPr="00B45689">
        <w:rPr>
          <w:b/>
          <w:sz w:val="28"/>
          <w:szCs w:val="28"/>
          <w:lang w:val="uk-UA"/>
        </w:rPr>
        <w:t>Погребищенської</w:t>
      </w:r>
      <w:proofErr w:type="spellEnd"/>
      <w:r w:rsidRPr="00B45689">
        <w:rPr>
          <w:b/>
          <w:sz w:val="28"/>
          <w:szCs w:val="28"/>
          <w:lang w:val="uk-UA"/>
        </w:rPr>
        <w:t xml:space="preserve"> міської ради</w:t>
      </w:r>
      <w:r w:rsidR="00447323">
        <w:rPr>
          <w:b/>
          <w:sz w:val="28"/>
          <w:szCs w:val="28"/>
          <w:lang w:val="uk-UA"/>
        </w:rPr>
        <w:t>»</w:t>
      </w:r>
    </w:p>
    <w:p w:rsidR="001A0861" w:rsidRDefault="001A0861" w:rsidP="00BF3FA5">
      <w:pPr>
        <w:jc w:val="both"/>
        <w:rPr>
          <w:sz w:val="28"/>
          <w:szCs w:val="28"/>
          <w:lang w:val="uk-UA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447323" w:rsidRPr="00506FF4" w:rsidRDefault="00447323" w:rsidP="00447323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Положення про списання майна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громади,</w:t>
      </w:r>
      <w:r w:rsidRPr="005B0F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рішенням 8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8 скликання від 08 квітня 2021 року, </w:t>
      </w:r>
      <w:r w:rsidRPr="00506FF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06FF4">
        <w:rPr>
          <w:sz w:val="28"/>
          <w:szCs w:val="28"/>
          <w:lang w:val="uk-UA"/>
        </w:rPr>
        <w:t>Погребищенської</w:t>
      </w:r>
      <w:proofErr w:type="spellEnd"/>
      <w:r w:rsidRPr="00506FF4">
        <w:rPr>
          <w:sz w:val="28"/>
          <w:szCs w:val="28"/>
          <w:lang w:val="uk-UA"/>
        </w:rPr>
        <w:t xml:space="preserve"> міської ради ВИРІШИВ:</w:t>
      </w:r>
    </w:p>
    <w:p w:rsidR="00447323" w:rsidRDefault="00447323" w:rsidP="00447323">
      <w:pPr>
        <w:ind w:firstLine="720"/>
        <w:jc w:val="both"/>
        <w:rPr>
          <w:sz w:val="28"/>
          <w:szCs w:val="28"/>
          <w:lang w:val="uk-UA"/>
        </w:rPr>
      </w:pPr>
    </w:p>
    <w:p w:rsidR="00447323" w:rsidRPr="00447323" w:rsidRDefault="00447323" w:rsidP="00447323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 xml:space="preserve">1. Схвалити </w:t>
      </w:r>
      <w:proofErr w:type="spellStart"/>
      <w:r w:rsidRPr="00447323">
        <w:rPr>
          <w:lang w:val="uk-UA"/>
        </w:rPr>
        <w:t>проєкт</w:t>
      </w:r>
      <w:proofErr w:type="spellEnd"/>
      <w:r w:rsidRPr="00447323">
        <w:rPr>
          <w:lang w:val="uk-UA"/>
        </w:rPr>
        <w:t xml:space="preserve"> рішення міської ради «Про передачу автомобіля мікроавтобусу </w:t>
      </w:r>
      <w:r w:rsidRPr="00447323">
        <w:rPr>
          <w:lang w:val="en-US"/>
        </w:rPr>
        <w:t>D</w:t>
      </w:r>
      <w:r w:rsidRPr="00447323">
        <w:rPr>
          <w:lang w:val="uk-UA"/>
        </w:rPr>
        <w:t>-ГАЗ 32213 з балансу КУ «</w:t>
      </w:r>
      <w:proofErr w:type="spellStart"/>
      <w:r w:rsidRPr="00447323">
        <w:rPr>
          <w:lang w:val="uk-UA"/>
        </w:rPr>
        <w:t>Погребищенський</w:t>
      </w:r>
      <w:proofErr w:type="spellEnd"/>
      <w:r w:rsidRPr="00447323">
        <w:rPr>
          <w:lang w:val="uk-UA"/>
        </w:rPr>
        <w:t xml:space="preserve"> ТЦСО» </w:t>
      </w:r>
      <w:proofErr w:type="spellStart"/>
      <w:r w:rsidRPr="00447323">
        <w:rPr>
          <w:lang w:val="uk-UA"/>
        </w:rPr>
        <w:t>Погребищенської</w:t>
      </w:r>
      <w:proofErr w:type="spellEnd"/>
      <w:r w:rsidRPr="00447323">
        <w:rPr>
          <w:lang w:val="uk-UA"/>
        </w:rPr>
        <w:t xml:space="preserve"> міської ради на</w:t>
      </w:r>
      <w:r w:rsidR="00647B44">
        <w:rPr>
          <w:lang w:val="uk-UA"/>
        </w:rPr>
        <w:t xml:space="preserve"> </w:t>
      </w:r>
      <w:r w:rsidRPr="00447323">
        <w:rPr>
          <w:lang w:val="uk-UA"/>
        </w:rPr>
        <w:t>баланс КП «</w:t>
      </w:r>
      <w:proofErr w:type="spellStart"/>
      <w:r w:rsidRPr="00447323">
        <w:rPr>
          <w:lang w:val="uk-UA"/>
        </w:rPr>
        <w:t>Погребищеводоканал</w:t>
      </w:r>
      <w:proofErr w:type="spellEnd"/>
      <w:r w:rsidRPr="00447323">
        <w:rPr>
          <w:lang w:val="uk-UA"/>
        </w:rPr>
        <w:t xml:space="preserve">» </w:t>
      </w:r>
      <w:proofErr w:type="spellStart"/>
      <w:r w:rsidRPr="00447323">
        <w:rPr>
          <w:lang w:val="uk-UA"/>
        </w:rPr>
        <w:t>Погребищенської</w:t>
      </w:r>
      <w:proofErr w:type="spellEnd"/>
      <w:r w:rsidRPr="00447323">
        <w:rPr>
          <w:lang w:val="uk-UA"/>
        </w:rPr>
        <w:t xml:space="preserve"> міської ради», що додається.</w:t>
      </w: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447323" w:rsidRPr="00B00571" w:rsidRDefault="00447323" w:rsidP="00447323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Pr="00B00571">
        <w:rPr>
          <w:sz w:val="28"/>
          <w:szCs w:val="28"/>
          <w:lang w:val="uk-UA"/>
        </w:rPr>
        <w:t xml:space="preserve"> Внести  </w:t>
      </w:r>
      <w:proofErr w:type="spellStart"/>
      <w:r w:rsidRPr="00B00571">
        <w:rPr>
          <w:sz w:val="28"/>
          <w:szCs w:val="28"/>
          <w:lang w:val="uk-UA"/>
        </w:rPr>
        <w:t>проєкт</w:t>
      </w:r>
      <w:proofErr w:type="spellEnd"/>
      <w:r w:rsidRPr="00B00571">
        <w:rPr>
          <w:sz w:val="28"/>
          <w:szCs w:val="28"/>
          <w:lang w:val="uk-UA"/>
        </w:rPr>
        <w:t xml:space="preserve"> рішення міської ради </w:t>
      </w:r>
      <w:r w:rsidR="00647B44" w:rsidRPr="00647B44">
        <w:rPr>
          <w:sz w:val="28"/>
          <w:szCs w:val="28"/>
          <w:lang w:val="uk-UA"/>
        </w:rPr>
        <w:t xml:space="preserve">«Про передачу автомобіля мікроавтобусу </w:t>
      </w:r>
      <w:r w:rsidR="00647B44" w:rsidRPr="00647B44">
        <w:rPr>
          <w:sz w:val="28"/>
          <w:szCs w:val="28"/>
          <w:lang w:val="en-US"/>
        </w:rPr>
        <w:t>D</w:t>
      </w:r>
      <w:r w:rsidR="00647B44" w:rsidRPr="00647B44">
        <w:rPr>
          <w:sz w:val="28"/>
          <w:szCs w:val="28"/>
          <w:lang w:val="uk-UA"/>
        </w:rPr>
        <w:t>-ГАЗ 32213 з балансу КУ «</w:t>
      </w:r>
      <w:proofErr w:type="spellStart"/>
      <w:r w:rsidR="00647B44" w:rsidRPr="00647B44">
        <w:rPr>
          <w:sz w:val="28"/>
          <w:szCs w:val="28"/>
          <w:lang w:val="uk-UA"/>
        </w:rPr>
        <w:t>Погребищенський</w:t>
      </w:r>
      <w:proofErr w:type="spellEnd"/>
      <w:r w:rsidR="00647B44" w:rsidRPr="00647B44">
        <w:rPr>
          <w:sz w:val="28"/>
          <w:szCs w:val="28"/>
          <w:lang w:val="uk-UA"/>
        </w:rPr>
        <w:t xml:space="preserve"> ТЦСО» </w:t>
      </w:r>
      <w:proofErr w:type="spellStart"/>
      <w:r w:rsidR="00647B44" w:rsidRPr="00647B44">
        <w:rPr>
          <w:sz w:val="28"/>
          <w:szCs w:val="28"/>
          <w:lang w:val="uk-UA"/>
        </w:rPr>
        <w:t>Погребищенської</w:t>
      </w:r>
      <w:proofErr w:type="spellEnd"/>
      <w:r w:rsidR="00647B44" w:rsidRPr="00647B44">
        <w:rPr>
          <w:sz w:val="28"/>
          <w:szCs w:val="28"/>
          <w:lang w:val="uk-UA"/>
        </w:rPr>
        <w:t xml:space="preserve"> міської ради на баланс КП «</w:t>
      </w:r>
      <w:proofErr w:type="spellStart"/>
      <w:r w:rsidR="00647B44" w:rsidRPr="00647B44">
        <w:rPr>
          <w:sz w:val="28"/>
          <w:szCs w:val="28"/>
          <w:lang w:val="uk-UA"/>
        </w:rPr>
        <w:t>Погребищеводоканал</w:t>
      </w:r>
      <w:proofErr w:type="spellEnd"/>
      <w:r w:rsidR="00647B44" w:rsidRPr="00647B44">
        <w:rPr>
          <w:sz w:val="28"/>
          <w:szCs w:val="28"/>
          <w:lang w:val="uk-UA"/>
        </w:rPr>
        <w:t>»</w:t>
      </w:r>
      <w:r w:rsidR="00647B44" w:rsidRPr="00447323">
        <w:rPr>
          <w:lang w:val="uk-UA"/>
        </w:rPr>
        <w:t xml:space="preserve"> </w:t>
      </w:r>
      <w:proofErr w:type="spellStart"/>
      <w:r w:rsidR="00647B44" w:rsidRPr="00447323">
        <w:rPr>
          <w:sz w:val="28"/>
          <w:szCs w:val="28"/>
          <w:lang w:val="uk-UA"/>
        </w:rPr>
        <w:t>Погребищенської</w:t>
      </w:r>
      <w:proofErr w:type="spellEnd"/>
      <w:r w:rsidR="00647B44" w:rsidRPr="00447323">
        <w:rPr>
          <w:sz w:val="28"/>
          <w:szCs w:val="28"/>
          <w:lang w:val="uk-UA"/>
        </w:rPr>
        <w:t xml:space="preserve"> міської ради»</w:t>
      </w:r>
      <w:r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розгляд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506FF4">
        <w:rPr>
          <w:sz w:val="28"/>
          <w:szCs w:val="28"/>
          <w:lang w:val="uk-UA"/>
        </w:rPr>
        <w:t>.</w:t>
      </w:r>
    </w:p>
    <w:p w:rsidR="00447323" w:rsidRPr="00506FF4" w:rsidRDefault="00447323" w:rsidP="00447323">
      <w:pPr>
        <w:jc w:val="both"/>
        <w:rPr>
          <w:sz w:val="28"/>
          <w:szCs w:val="28"/>
          <w:lang w:val="uk-UA"/>
        </w:rPr>
      </w:pPr>
    </w:p>
    <w:p w:rsidR="00447323" w:rsidRPr="00B00571" w:rsidRDefault="00447323" w:rsidP="00447323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:rsidR="00447323" w:rsidRPr="00CB208D" w:rsidRDefault="00447323" w:rsidP="00447323">
      <w:pPr>
        <w:jc w:val="both"/>
        <w:rPr>
          <w:sz w:val="28"/>
          <w:szCs w:val="28"/>
        </w:rPr>
      </w:pP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447323" w:rsidRDefault="00447323" w:rsidP="00447323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:rsidR="00447323" w:rsidRDefault="00447323" w:rsidP="00447323">
      <w:pPr>
        <w:ind w:firstLine="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Погребищенського</w:t>
      </w:r>
      <w:proofErr w:type="spellEnd"/>
    </w:p>
    <w:p w:rsidR="00447323" w:rsidRPr="009A7BF5" w:rsidRDefault="00447323" w:rsidP="00447323">
      <w:pPr>
        <w:ind w:firstLine="560"/>
        <w:jc w:val="both"/>
        <w:rPr>
          <w:b/>
          <w:sz w:val="28"/>
          <w:szCs w:val="28"/>
          <w:lang w:val="uk-UA"/>
        </w:rPr>
      </w:pPr>
      <w:proofErr w:type="spellStart"/>
      <w:r w:rsidRPr="00C45D3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 w:rsidRPr="00C45D3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b/>
          <w:sz w:val="28"/>
          <w:szCs w:val="28"/>
          <w:lang w:val="uk-UA"/>
        </w:rPr>
        <w:t>ГОРД</w:t>
      </w:r>
      <w:proofErr w:type="gramEnd"/>
      <w:r>
        <w:rPr>
          <w:b/>
          <w:sz w:val="28"/>
          <w:szCs w:val="28"/>
          <w:lang w:val="uk-UA"/>
        </w:rPr>
        <w:t>ІЙЧУК</w:t>
      </w: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p w:rsidR="00647B44" w:rsidRPr="00E61265" w:rsidRDefault="00647B44" w:rsidP="00647B4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647B44" w:rsidRPr="00E61265" w:rsidRDefault="00647B44" w:rsidP="00647B4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647B44" w:rsidRPr="00E61265" w:rsidRDefault="00647B44" w:rsidP="00647B4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647B44" w:rsidRDefault="00647B44" w:rsidP="00647B4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4C4791">
        <w:rPr>
          <w:sz w:val="28"/>
          <w:szCs w:val="28"/>
          <w:lang w:val="uk-UA"/>
        </w:rPr>
        <w:t xml:space="preserve">                                 </w:t>
      </w:r>
      <w:bookmarkStart w:id="0" w:name="_GoBack"/>
      <w:bookmarkEnd w:id="0"/>
      <w:r w:rsidR="004C4791">
        <w:rPr>
          <w:sz w:val="28"/>
          <w:szCs w:val="28"/>
          <w:lang w:val="uk-UA"/>
        </w:rPr>
        <w:t xml:space="preserve">   15 червня </w:t>
      </w:r>
      <w:r w:rsidR="008A1839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8A1839">
        <w:rPr>
          <w:sz w:val="28"/>
          <w:szCs w:val="28"/>
          <w:lang w:val="uk-UA"/>
        </w:rPr>
        <w:t xml:space="preserve">3р. №  </w:t>
      </w:r>
      <w:r w:rsidR="004C4791">
        <w:rPr>
          <w:sz w:val="28"/>
          <w:szCs w:val="28"/>
          <w:lang w:val="uk-UA"/>
        </w:rPr>
        <w:t>250</w:t>
      </w:r>
    </w:p>
    <w:p w:rsidR="000F3891" w:rsidRDefault="000F3891" w:rsidP="00647B4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F3891" w:rsidRDefault="000F3891" w:rsidP="000F3891">
      <w:pPr>
        <w:tabs>
          <w:tab w:val="left" w:pos="360"/>
          <w:tab w:val="left" w:pos="8640"/>
        </w:tabs>
        <w:ind w:right="141"/>
        <w:jc w:val="center"/>
        <w:rPr>
          <w:b/>
          <w:sz w:val="28"/>
          <w:szCs w:val="28"/>
          <w:lang w:val="uk-UA"/>
        </w:rPr>
      </w:pPr>
      <w:proofErr w:type="spellStart"/>
      <w:r w:rsidRPr="000F3891">
        <w:rPr>
          <w:b/>
          <w:sz w:val="28"/>
          <w:szCs w:val="28"/>
          <w:lang w:val="uk-UA"/>
        </w:rPr>
        <w:t>П</w:t>
      </w:r>
      <w:r w:rsidRPr="000F3891">
        <w:rPr>
          <w:b/>
          <w:sz w:val="28"/>
          <w:szCs w:val="28"/>
          <w:lang w:val="uk-UA"/>
        </w:rPr>
        <w:t>роєкт</w:t>
      </w:r>
      <w:proofErr w:type="spellEnd"/>
      <w:r w:rsidRPr="000F3891">
        <w:rPr>
          <w:b/>
          <w:sz w:val="28"/>
          <w:szCs w:val="28"/>
          <w:lang w:val="uk-UA"/>
        </w:rPr>
        <w:t xml:space="preserve"> рішення міської ради «Про передачу автомобіля мікроавтобусу </w:t>
      </w:r>
      <w:r w:rsidRPr="000F3891">
        <w:rPr>
          <w:b/>
          <w:sz w:val="28"/>
          <w:szCs w:val="28"/>
          <w:lang w:val="en-US"/>
        </w:rPr>
        <w:t>D</w:t>
      </w:r>
      <w:r w:rsidRPr="000F3891">
        <w:rPr>
          <w:b/>
          <w:sz w:val="28"/>
          <w:szCs w:val="28"/>
          <w:lang w:val="uk-UA"/>
        </w:rPr>
        <w:t>-ГАЗ 32213 з балансу КУ «</w:t>
      </w:r>
      <w:proofErr w:type="spellStart"/>
      <w:r w:rsidRPr="000F3891">
        <w:rPr>
          <w:b/>
          <w:sz w:val="28"/>
          <w:szCs w:val="28"/>
          <w:lang w:val="uk-UA"/>
        </w:rPr>
        <w:t>Погребищенський</w:t>
      </w:r>
      <w:proofErr w:type="spellEnd"/>
      <w:r w:rsidRPr="000F3891">
        <w:rPr>
          <w:b/>
          <w:sz w:val="28"/>
          <w:szCs w:val="28"/>
          <w:lang w:val="uk-UA"/>
        </w:rPr>
        <w:t xml:space="preserve"> ТЦСО» </w:t>
      </w:r>
      <w:proofErr w:type="spellStart"/>
      <w:r w:rsidRPr="000F3891">
        <w:rPr>
          <w:b/>
          <w:sz w:val="28"/>
          <w:szCs w:val="28"/>
          <w:lang w:val="uk-UA"/>
        </w:rPr>
        <w:t>Погребищенської</w:t>
      </w:r>
      <w:proofErr w:type="spellEnd"/>
      <w:r w:rsidRPr="000F3891">
        <w:rPr>
          <w:b/>
          <w:sz w:val="28"/>
          <w:szCs w:val="28"/>
          <w:lang w:val="uk-UA"/>
        </w:rPr>
        <w:t xml:space="preserve"> міської ради на баланс КП «</w:t>
      </w:r>
      <w:proofErr w:type="spellStart"/>
      <w:r w:rsidRPr="000F3891">
        <w:rPr>
          <w:b/>
          <w:sz w:val="28"/>
          <w:szCs w:val="28"/>
          <w:lang w:val="uk-UA"/>
        </w:rPr>
        <w:t>Погребищеводоканал</w:t>
      </w:r>
      <w:proofErr w:type="spellEnd"/>
      <w:r w:rsidRPr="000F3891">
        <w:rPr>
          <w:b/>
          <w:sz w:val="28"/>
          <w:szCs w:val="28"/>
          <w:lang w:val="uk-UA"/>
        </w:rPr>
        <w:t xml:space="preserve">» </w:t>
      </w:r>
      <w:proofErr w:type="spellStart"/>
      <w:r w:rsidRPr="000F3891">
        <w:rPr>
          <w:b/>
          <w:sz w:val="28"/>
          <w:szCs w:val="28"/>
          <w:lang w:val="uk-UA"/>
        </w:rPr>
        <w:t>Погребищенської</w:t>
      </w:r>
      <w:proofErr w:type="spellEnd"/>
      <w:r w:rsidRPr="000F3891">
        <w:rPr>
          <w:b/>
          <w:sz w:val="28"/>
          <w:szCs w:val="28"/>
          <w:lang w:val="uk-UA"/>
        </w:rPr>
        <w:t xml:space="preserve"> міської ради»</w:t>
      </w:r>
    </w:p>
    <w:p w:rsidR="000F3891" w:rsidRDefault="000F3891" w:rsidP="000F3891">
      <w:pPr>
        <w:tabs>
          <w:tab w:val="left" w:pos="360"/>
          <w:tab w:val="left" w:pos="8640"/>
        </w:tabs>
        <w:ind w:right="141"/>
        <w:jc w:val="both"/>
        <w:rPr>
          <w:b/>
          <w:sz w:val="28"/>
          <w:szCs w:val="28"/>
          <w:lang w:val="uk-UA"/>
        </w:rPr>
      </w:pPr>
    </w:p>
    <w:p w:rsidR="00647B44" w:rsidRPr="00AD5CC2" w:rsidRDefault="00647B44" w:rsidP="000F3891">
      <w:pPr>
        <w:tabs>
          <w:tab w:val="left" w:pos="360"/>
          <w:tab w:val="left" w:pos="8640"/>
        </w:tabs>
        <w:ind w:right="141"/>
        <w:jc w:val="both"/>
        <w:rPr>
          <w:bCs/>
          <w:sz w:val="28"/>
          <w:szCs w:val="28"/>
          <w:lang w:val="uk-UA"/>
        </w:rPr>
      </w:pPr>
      <w:r w:rsidRPr="000F3891">
        <w:rPr>
          <w:rStyle w:val="FontStyle16"/>
          <w:b/>
          <w:sz w:val="28"/>
          <w:szCs w:val="28"/>
          <w:lang w:val="uk-UA" w:eastAsia="uk-UA"/>
        </w:rPr>
        <w:tab/>
      </w: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частини 30 статті 26, частини 2 статті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Pr="00AD5CC2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Pr="00AD5CC2">
        <w:rPr>
          <w:sz w:val="28"/>
          <w:szCs w:val="28"/>
          <w:lang w:val="uk-UA"/>
        </w:rPr>
        <w:t xml:space="preserve">Закону України «Про передачу об’єктів права державної та комунальної власності», Господарського кодексу України, </w:t>
      </w:r>
      <w:r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</w:t>
      </w:r>
      <w:r w:rsidR="00343D16">
        <w:rPr>
          <w:sz w:val="28"/>
          <w:szCs w:val="28"/>
          <w:lang w:val="uk-UA"/>
        </w:rPr>
        <w:t>,</w:t>
      </w:r>
      <w:r w:rsidRPr="005B0F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рішенням 8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8 скликання від 08 квітня 2021 року, </w:t>
      </w:r>
      <w:r w:rsidRPr="00AD5CC2">
        <w:rPr>
          <w:sz w:val="28"/>
          <w:szCs w:val="28"/>
          <w:lang w:val="uk-UA"/>
        </w:rPr>
        <w:t xml:space="preserve">враховуючи </w:t>
      </w:r>
      <w:r w:rsidRPr="00AD5CC2">
        <w:rPr>
          <w:color w:val="000000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Pr="00AD5CC2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AD5CC2">
        <w:rPr>
          <w:color w:val="000000"/>
          <w:sz w:val="28"/>
          <w:szCs w:val="28"/>
          <w:lang w:val="uk-UA"/>
        </w:rPr>
        <w:t xml:space="preserve"> міської ради </w:t>
      </w:r>
      <w:proofErr w:type="spellStart"/>
      <w:r w:rsidRPr="00AD5CC2">
        <w:rPr>
          <w:color w:val="000000"/>
          <w:sz w:val="28"/>
          <w:szCs w:val="28"/>
          <w:lang w:val="uk-UA"/>
        </w:rPr>
        <w:t>від__</w:t>
      </w:r>
      <w:proofErr w:type="spellEnd"/>
      <w:r w:rsidRPr="00AD5CC2">
        <w:rPr>
          <w:color w:val="000000"/>
          <w:sz w:val="28"/>
          <w:szCs w:val="28"/>
          <w:lang w:val="uk-UA"/>
        </w:rPr>
        <w:t>_№__</w:t>
      </w:r>
      <w:r w:rsidRPr="00AD5CC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висновків та рекомендацій</w:t>
      </w:r>
      <w:r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>
        <w:rPr>
          <w:sz w:val="28"/>
          <w:szCs w:val="28"/>
          <w:lang w:val="uk-UA"/>
        </w:rPr>
        <w:t xml:space="preserve">благоустрою  населених  пунктів, </w:t>
      </w:r>
      <w:r w:rsidRPr="00E241D6">
        <w:rPr>
          <w:sz w:val="28"/>
          <w:szCs w:val="28"/>
          <w:shd w:val="clear" w:color="auto" w:fill="FFFFFF"/>
          <w:lang w:val="uk-UA"/>
        </w:rPr>
        <w:t>з метою підвищення мобільності роботи, спрямованої на оперативне виконання поставлених задач і посилення</w:t>
      </w:r>
      <w:r>
        <w:rPr>
          <w:sz w:val="28"/>
          <w:szCs w:val="28"/>
          <w:shd w:val="clear" w:color="auto" w:fill="FFFFFF"/>
          <w:lang w:val="uk-UA"/>
        </w:rPr>
        <w:t xml:space="preserve"> напрямків діяльності та </w:t>
      </w:r>
      <w:r w:rsidRPr="00E241D6">
        <w:rPr>
          <w:sz w:val="28"/>
          <w:szCs w:val="28"/>
          <w:shd w:val="clear" w:color="auto" w:fill="FFFFFF"/>
          <w:lang w:val="uk-UA"/>
        </w:rPr>
        <w:t xml:space="preserve"> ефективного використання майна комунальної власності</w:t>
      </w:r>
      <w:r w:rsidRPr="00E241D6">
        <w:rPr>
          <w:shd w:val="clear" w:color="auto" w:fill="FFFFFF"/>
          <w:lang w:val="uk-UA"/>
        </w:rPr>
        <w:t>,</w:t>
      </w:r>
      <w:r w:rsidRPr="00AD5CC2">
        <w:rPr>
          <w:sz w:val="28"/>
          <w:szCs w:val="28"/>
          <w:lang w:val="uk-UA"/>
        </w:rPr>
        <w:t xml:space="preserve"> міська рада ВИРІШИЛА:</w:t>
      </w:r>
    </w:p>
    <w:p w:rsidR="008E376C" w:rsidRDefault="008E376C" w:rsidP="000F3891">
      <w:pPr>
        <w:jc w:val="both"/>
        <w:rPr>
          <w:sz w:val="28"/>
          <w:szCs w:val="28"/>
          <w:lang w:val="uk-UA"/>
        </w:rPr>
      </w:pPr>
    </w:p>
    <w:p w:rsidR="0018056D" w:rsidRDefault="0018056D" w:rsidP="000F38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45689">
        <w:rPr>
          <w:sz w:val="28"/>
          <w:szCs w:val="28"/>
          <w:lang w:val="uk-UA"/>
        </w:rPr>
        <w:t>Комунальній установі</w:t>
      </w:r>
      <w:r>
        <w:rPr>
          <w:sz w:val="28"/>
          <w:szCs w:val="28"/>
          <w:lang w:val="uk-UA"/>
        </w:rPr>
        <w:t xml:space="preserve"> «</w:t>
      </w:r>
      <w:proofErr w:type="spellStart"/>
      <w:r w:rsidR="00465DD3">
        <w:rPr>
          <w:sz w:val="28"/>
          <w:szCs w:val="28"/>
          <w:lang w:val="uk-UA"/>
        </w:rPr>
        <w:t>Погребищенський</w:t>
      </w:r>
      <w:proofErr w:type="spellEnd"/>
      <w:r w:rsidR="00465DD3"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</w:t>
      </w:r>
      <w:r>
        <w:rPr>
          <w:sz w:val="28"/>
          <w:szCs w:val="28"/>
          <w:lang w:val="uk-UA"/>
        </w:rPr>
        <w:t>»</w:t>
      </w:r>
      <w:r w:rsidR="00465DD3">
        <w:rPr>
          <w:sz w:val="28"/>
          <w:szCs w:val="28"/>
          <w:lang w:val="uk-UA"/>
        </w:rPr>
        <w:t xml:space="preserve"> </w:t>
      </w:r>
      <w:proofErr w:type="spellStart"/>
      <w:r w:rsidR="00465DD3">
        <w:rPr>
          <w:sz w:val="28"/>
          <w:szCs w:val="28"/>
          <w:lang w:val="uk-UA"/>
        </w:rPr>
        <w:t>Погребищенської</w:t>
      </w:r>
      <w:proofErr w:type="spellEnd"/>
      <w:r w:rsidR="00465DD3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B45689">
        <w:rPr>
          <w:sz w:val="28"/>
          <w:szCs w:val="28"/>
          <w:lang w:val="uk-UA"/>
        </w:rPr>
        <w:t xml:space="preserve">, як </w:t>
      </w:r>
      <w:proofErr w:type="spellStart"/>
      <w:r w:rsidR="00B45689">
        <w:rPr>
          <w:sz w:val="28"/>
          <w:szCs w:val="28"/>
          <w:lang w:val="uk-UA"/>
        </w:rPr>
        <w:t>балансоутримувачу</w:t>
      </w:r>
      <w:proofErr w:type="spellEnd"/>
      <w:r w:rsidR="00B45689">
        <w:rPr>
          <w:sz w:val="28"/>
          <w:szCs w:val="28"/>
          <w:lang w:val="uk-UA"/>
        </w:rPr>
        <w:t xml:space="preserve"> майна, передати</w:t>
      </w:r>
      <w:r w:rsidR="00465DD3">
        <w:rPr>
          <w:sz w:val="28"/>
          <w:szCs w:val="28"/>
          <w:lang w:val="uk-UA"/>
        </w:rPr>
        <w:t xml:space="preserve"> на баланс Комунального підприємства «</w:t>
      </w:r>
      <w:proofErr w:type="spellStart"/>
      <w:r w:rsidR="00465DD3">
        <w:rPr>
          <w:sz w:val="28"/>
          <w:szCs w:val="28"/>
          <w:lang w:val="uk-UA"/>
        </w:rPr>
        <w:t>Погребищеводоканал</w:t>
      </w:r>
      <w:proofErr w:type="spellEnd"/>
      <w:r w:rsidR="00465DD3">
        <w:rPr>
          <w:sz w:val="28"/>
          <w:szCs w:val="28"/>
          <w:lang w:val="uk-UA"/>
        </w:rPr>
        <w:t xml:space="preserve">» </w:t>
      </w:r>
      <w:proofErr w:type="spellStart"/>
      <w:r w:rsidR="00465DD3">
        <w:rPr>
          <w:sz w:val="28"/>
          <w:szCs w:val="28"/>
          <w:lang w:val="uk-UA"/>
        </w:rPr>
        <w:t>Погребищенської</w:t>
      </w:r>
      <w:proofErr w:type="spellEnd"/>
      <w:r w:rsidR="00465DD3">
        <w:rPr>
          <w:sz w:val="28"/>
          <w:szCs w:val="28"/>
          <w:lang w:val="uk-UA"/>
        </w:rPr>
        <w:t xml:space="preserve"> міської ради Вінницького райо</w:t>
      </w:r>
      <w:r w:rsidR="00B45689">
        <w:rPr>
          <w:sz w:val="28"/>
          <w:szCs w:val="28"/>
          <w:lang w:val="uk-UA"/>
        </w:rPr>
        <w:t>ну Вінницької області автомобіль</w:t>
      </w:r>
      <w:r w:rsidR="00343D16">
        <w:rPr>
          <w:sz w:val="28"/>
          <w:szCs w:val="28"/>
          <w:lang w:val="uk-UA"/>
        </w:rPr>
        <w:t xml:space="preserve"> марки мікроавтобус </w:t>
      </w:r>
      <w:r w:rsidR="00465DD3">
        <w:rPr>
          <w:sz w:val="28"/>
          <w:szCs w:val="28"/>
          <w:lang w:val="en-US"/>
        </w:rPr>
        <w:t>D</w:t>
      </w:r>
      <w:r w:rsidR="00343D16">
        <w:rPr>
          <w:sz w:val="28"/>
          <w:szCs w:val="28"/>
          <w:lang w:val="uk-UA"/>
        </w:rPr>
        <w:t>-</w:t>
      </w:r>
      <w:r w:rsidR="00465DD3">
        <w:rPr>
          <w:sz w:val="28"/>
          <w:szCs w:val="28"/>
          <w:lang w:val="uk-UA"/>
        </w:rPr>
        <w:t>ГАЗ 32213</w:t>
      </w:r>
      <w:r w:rsidR="00647B44">
        <w:rPr>
          <w:sz w:val="28"/>
          <w:szCs w:val="28"/>
          <w:lang w:val="uk-UA"/>
        </w:rPr>
        <w:t xml:space="preserve"> </w:t>
      </w:r>
      <w:r w:rsidR="00647B44" w:rsidRPr="00F94AD7">
        <w:rPr>
          <w:sz w:val="28"/>
          <w:szCs w:val="28"/>
          <w:lang w:val="uk-UA"/>
        </w:rPr>
        <w:t xml:space="preserve">балансовою вартістю </w:t>
      </w:r>
      <w:r w:rsidR="00647B44">
        <w:rPr>
          <w:sz w:val="28"/>
          <w:szCs w:val="28"/>
          <w:lang w:val="uk-UA"/>
        </w:rPr>
        <w:t>19 520 грн</w:t>
      </w:r>
      <w:r w:rsidR="00465DD3">
        <w:rPr>
          <w:sz w:val="28"/>
          <w:szCs w:val="28"/>
          <w:lang w:val="uk-UA"/>
        </w:rPr>
        <w:t>.</w:t>
      </w:r>
    </w:p>
    <w:p w:rsidR="00787D65" w:rsidRPr="00465DD3" w:rsidRDefault="00787D65" w:rsidP="00787D65">
      <w:pPr>
        <w:ind w:firstLine="708"/>
        <w:jc w:val="both"/>
        <w:rPr>
          <w:sz w:val="28"/>
          <w:szCs w:val="28"/>
          <w:lang w:val="uk-UA"/>
        </w:rPr>
      </w:pPr>
    </w:p>
    <w:p w:rsidR="00465DD3" w:rsidRDefault="00465DD3" w:rsidP="00787D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Комунальній установі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спільно з Комунальним підприємством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Pr="00465DD3">
        <w:rPr>
          <w:sz w:val="28"/>
          <w:szCs w:val="28"/>
          <w:lang w:val="uk-UA"/>
        </w:rPr>
        <w:t xml:space="preserve">підготувати необхідні документи </w:t>
      </w:r>
      <w:r w:rsidR="00B45689">
        <w:rPr>
          <w:sz w:val="28"/>
          <w:szCs w:val="28"/>
          <w:lang w:val="uk-UA"/>
        </w:rPr>
        <w:t>та протягом одного місяця від прийняття цього рішення здійснити прийом-передачу</w:t>
      </w:r>
      <w:r w:rsidR="00B45689" w:rsidRPr="00465DD3">
        <w:rPr>
          <w:sz w:val="28"/>
          <w:szCs w:val="28"/>
          <w:lang w:val="uk-UA"/>
        </w:rPr>
        <w:t xml:space="preserve"> </w:t>
      </w:r>
      <w:r w:rsidRPr="00465DD3">
        <w:rPr>
          <w:sz w:val="28"/>
          <w:szCs w:val="28"/>
          <w:lang w:val="uk-UA"/>
        </w:rPr>
        <w:t>автомобіля, вказаного в</w:t>
      </w:r>
      <w:r w:rsidR="00343D16">
        <w:rPr>
          <w:sz w:val="28"/>
          <w:szCs w:val="28"/>
          <w:lang w:val="uk-UA"/>
        </w:rPr>
        <w:t xml:space="preserve"> пункті 1 цього</w:t>
      </w:r>
      <w:r w:rsidR="00B45689">
        <w:rPr>
          <w:sz w:val="28"/>
          <w:szCs w:val="28"/>
          <w:lang w:val="uk-UA"/>
        </w:rPr>
        <w:t xml:space="preserve"> рішення</w:t>
      </w:r>
      <w:r w:rsidRPr="00465DD3">
        <w:rPr>
          <w:sz w:val="28"/>
          <w:szCs w:val="28"/>
          <w:lang w:val="uk-UA"/>
        </w:rPr>
        <w:t>.</w:t>
      </w:r>
    </w:p>
    <w:p w:rsidR="00787D65" w:rsidRPr="00465DD3" w:rsidRDefault="00787D65" w:rsidP="00787D65">
      <w:pPr>
        <w:ind w:firstLine="708"/>
        <w:jc w:val="both"/>
        <w:rPr>
          <w:sz w:val="28"/>
          <w:szCs w:val="28"/>
          <w:lang w:val="uk-UA"/>
        </w:rPr>
      </w:pPr>
    </w:p>
    <w:p w:rsidR="00457D7F" w:rsidRDefault="00CB208D" w:rsidP="008A1839">
      <w:pPr>
        <w:ind w:firstLine="708"/>
        <w:jc w:val="both"/>
        <w:rPr>
          <w:b/>
          <w:sz w:val="28"/>
          <w:szCs w:val="28"/>
        </w:rPr>
      </w:pPr>
      <w:r w:rsidRPr="001A0861">
        <w:rPr>
          <w:sz w:val="28"/>
          <w:szCs w:val="28"/>
        </w:rPr>
        <w:t>3.  Ко</w:t>
      </w:r>
      <w:r w:rsidRPr="001A0861">
        <w:rPr>
          <w:sz w:val="28"/>
          <w:szCs w:val="28"/>
          <w:lang w:val="uk-UA"/>
        </w:rPr>
        <w:t>н</w:t>
      </w:r>
      <w:proofErr w:type="spellStart"/>
      <w:r w:rsidRPr="001A0861">
        <w:rPr>
          <w:sz w:val="28"/>
          <w:szCs w:val="28"/>
        </w:rPr>
        <w:t>троль</w:t>
      </w:r>
      <w:proofErr w:type="spellEnd"/>
      <w:r w:rsidRPr="001A0861">
        <w:rPr>
          <w:sz w:val="28"/>
          <w:szCs w:val="28"/>
        </w:rPr>
        <w:t xml:space="preserve"> за </w:t>
      </w:r>
      <w:proofErr w:type="spellStart"/>
      <w:r w:rsidRPr="001A0861">
        <w:rPr>
          <w:sz w:val="28"/>
          <w:szCs w:val="28"/>
        </w:rPr>
        <w:t>виконанням</w:t>
      </w:r>
      <w:proofErr w:type="spellEnd"/>
      <w:r w:rsidRPr="001A0861">
        <w:rPr>
          <w:sz w:val="28"/>
          <w:szCs w:val="28"/>
          <w:lang w:val="uk-UA"/>
        </w:rPr>
        <w:t xml:space="preserve"> </w:t>
      </w:r>
      <w:proofErr w:type="spellStart"/>
      <w:r w:rsidRPr="001A0861">
        <w:rPr>
          <w:sz w:val="28"/>
          <w:szCs w:val="28"/>
        </w:rPr>
        <w:t>цього</w:t>
      </w:r>
      <w:proofErr w:type="spellEnd"/>
      <w:r w:rsidRPr="001A086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1A0861">
        <w:rPr>
          <w:sz w:val="28"/>
          <w:szCs w:val="28"/>
        </w:rPr>
        <w:t>р</w:t>
      </w:r>
      <w:proofErr w:type="gramEnd"/>
      <w:r w:rsidRPr="001A0861">
        <w:rPr>
          <w:sz w:val="28"/>
          <w:szCs w:val="28"/>
        </w:rPr>
        <w:t>ішення</w:t>
      </w:r>
      <w:proofErr w:type="spellEnd"/>
      <w:r w:rsidRPr="001A0861">
        <w:rPr>
          <w:sz w:val="28"/>
          <w:szCs w:val="28"/>
          <w:lang w:val="uk-UA"/>
        </w:rPr>
        <w:t xml:space="preserve"> </w:t>
      </w:r>
      <w:proofErr w:type="spellStart"/>
      <w:r w:rsidRPr="001A0861">
        <w:rPr>
          <w:sz w:val="28"/>
          <w:szCs w:val="28"/>
        </w:rPr>
        <w:t>покласти</w:t>
      </w:r>
      <w:proofErr w:type="spellEnd"/>
      <w:r w:rsidRPr="001A0861">
        <w:rPr>
          <w:sz w:val="28"/>
          <w:szCs w:val="28"/>
        </w:rPr>
        <w:t xml:space="preserve"> на </w:t>
      </w:r>
      <w:r w:rsidR="008A1839">
        <w:rPr>
          <w:sz w:val="28"/>
          <w:szCs w:val="28"/>
          <w:lang w:val="uk-UA"/>
        </w:rPr>
        <w:t xml:space="preserve">постійну комісію міської ради </w:t>
      </w:r>
      <w:r w:rsidR="008A1839" w:rsidRPr="00AD5CC2">
        <w:rPr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8A1839">
        <w:rPr>
          <w:sz w:val="28"/>
          <w:szCs w:val="28"/>
          <w:lang w:val="uk-UA"/>
        </w:rPr>
        <w:t>благоустрою  населених  пунктів</w:t>
      </w:r>
      <w:r w:rsidR="008A1839">
        <w:rPr>
          <w:sz w:val="28"/>
          <w:szCs w:val="28"/>
          <w:lang w:val="uk-UA"/>
        </w:rPr>
        <w:t xml:space="preserve"> (Тарасюк М.О.).</w:t>
      </w:r>
    </w:p>
    <w:p w:rsidR="00343D16" w:rsidRDefault="00343D16" w:rsidP="00457D7F">
      <w:pPr>
        <w:ind w:firstLine="709"/>
        <w:jc w:val="both"/>
        <w:rPr>
          <w:b/>
          <w:sz w:val="28"/>
          <w:szCs w:val="28"/>
        </w:rPr>
      </w:pPr>
    </w:p>
    <w:p w:rsidR="00343D16" w:rsidRPr="00343D16" w:rsidRDefault="00343D16" w:rsidP="00457D7F">
      <w:pPr>
        <w:ind w:firstLine="709"/>
        <w:jc w:val="both"/>
        <w:rPr>
          <w:b/>
          <w:sz w:val="28"/>
          <w:szCs w:val="28"/>
        </w:rPr>
      </w:pPr>
      <w:proofErr w:type="spellStart"/>
      <w:r w:rsidRPr="00343D16">
        <w:rPr>
          <w:b/>
          <w:sz w:val="28"/>
          <w:szCs w:val="28"/>
        </w:rPr>
        <w:t>Керуючий</w:t>
      </w:r>
      <w:proofErr w:type="spellEnd"/>
      <w:r w:rsidRPr="00343D16">
        <w:rPr>
          <w:b/>
          <w:sz w:val="28"/>
          <w:szCs w:val="28"/>
        </w:rPr>
        <w:t xml:space="preserve"> справами (</w:t>
      </w:r>
      <w:proofErr w:type="spellStart"/>
      <w:r w:rsidRPr="00343D16">
        <w:rPr>
          <w:b/>
          <w:sz w:val="28"/>
          <w:szCs w:val="28"/>
        </w:rPr>
        <w:t>секре</w:t>
      </w:r>
      <w:proofErr w:type="spellEnd"/>
      <w:r w:rsidRPr="00343D16">
        <w:rPr>
          <w:b/>
          <w:sz w:val="28"/>
          <w:szCs w:val="28"/>
          <w:lang w:val="uk-UA"/>
        </w:rPr>
        <w:t>т</w:t>
      </w:r>
      <w:r w:rsidRPr="00343D16">
        <w:rPr>
          <w:b/>
          <w:sz w:val="28"/>
          <w:szCs w:val="28"/>
        </w:rPr>
        <w:t>ар)</w:t>
      </w:r>
    </w:p>
    <w:p w:rsidR="00343D16" w:rsidRPr="00343D16" w:rsidRDefault="00343D16" w:rsidP="00457D7F">
      <w:pPr>
        <w:ind w:firstLine="709"/>
        <w:jc w:val="both"/>
        <w:rPr>
          <w:b/>
          <w:sz w:val="28"/>
          <w:szCs w:val="28"/>
          <w:lang w:val="uk-UA"/>
        </w:rPr>
      </w:pPr>
      <w:r w:rsidRPr="00343D16">
        <w:rPr>
          <w:b/>
          <w:sz w:val="28"/>
          <w:szCs w:val="28"/>
          <w:lang w:val="uk-UA"/>
        </w:rPr>
        <w:t>в</w:t>
      </w:r>
      <w:proofErr w:type="spellStart"/>
      <w:r w:rsidRPr="00343D16">
        <w:rPr>
          <w:b/>
          <w:sz w:val="28"/>
          <w:szCs w:val="28"/>
        </w:rPr>
        <w:t>иконавчого</w:t>
      </w:r>
      <w:proofErr w:type="spellEnd"/>
      <w:r w:rsidRPr="00343D16">
        <w:rPr>
          <w:b/>
          <w:sz w:val="28"/>
          <w:szCs w:val="28"/>
        </w:rPr>
        <w:t xml:space="preserve"> ком</w:t>
      </w:r>
      <w:r w:rsidRPr="00343D16">
        <w:rPr>
          <w:b/>
          <w:sz w:val="28"/>
          <w:szCs w:val="28"/>
          <w:lang w:val="uk-UA"/>
        </w:rPr>
        <w:t>і</w:t>
      </w:r>
      <w:proofErr w:type="spellStart"/>
      <w:r w:rsidRPr="00343D16">
        <w:rPr>
          <w:b/>
          <w:sz w:val="28"/>
          <w:szCs w:val="28"/>
        </w:rPr>
        <w:t>тету</w:t>
      </w:r>
      <w:proofErr w:type="spellEnd"/>
    </w:p>
    <w:p w:rsidR="0011780A" w:rsidRPr="00343D16" w:rsidRDefault="00343D16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lang w:val="uk-UA"/>
        </w:rPr>
      </w:pPr>
      <w:r>
        <w:rPr>
          <w:b/>
          <w:lang w:val="uk-UA"/>
        </w:rPr>
        <w:t xml:space="preserve">         </w:t>
      </w:r>
      <w:proofErr w:type="spellStart"/>
      <w:r w:rsidRPr="00343D16">
        <w:rPr>
          <w:b/>
          <w:lang w:val="uk-UA"/>
        </w:rPr>
        <w:t>Погребищенської</w:t>
      </w:r>
      <w:proofErr w:type="spellEnd"/>
      <w:r w:rsidRPr="00343D16">
        <w:rPr>
          <w:b/>
          <w:lang w:val="uk-UA"/>
        </w:rPr>
        <w:t xml:space="preserve"> міської ради     </w:t>
      </w:r>
      <w:r>
        <w:rPr>
          <w:b/>
          <w:lang w:val="uk-UA"/>
        </w:rPr>
        <w:t xml:space="preserve">                                  </w:t>
      </w:r>
      <w:r w:rsidRPr="00343D16">
        <w:rPr>
          <w:b/>
          <w:lang w:val="uk-UA"/>
        </w:rPr>
        <w:t>Леся ФРОЄСКО</w:t>
      </w:r>
    </w:p>
    <w:sectPr w:rsidR="0011780A" w:rsidRPr="00343D16" w:rsidSect="00370A90">
      <w:pgSz w:w="11910" w:h="16850"/>
      <w:pgMar w:top="284" w:right="428" w:bottom="142" w:left="10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2"/>
  </w:compat>
  <w:rsids>
    <w:rsidRoot w:val="005D292D"/>
    <w:rsid w:val="000270ED"/>
    <w:rsid w:val="0005045F"/>
    <w:rsid w:val="00093403"/>
    <w:rsid w:val="000937B0"/>
    <w:rsid w:val="000A21F4"/>
    <w:rsid w:val="000B439B"/>
    <w:rsid w:val="000C5689"/>
    <w:rsid w:val="000F08A4"/>
    <w:rsid w:val="000F3891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26B95"/>
    <w:rsid w:val="00343D16"/>
    <w:rsid w:val="003653C0"/>
    <w:rsid w:val="00370A90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F1996"/>
    <w:rsid w:val="00647B44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6F693F"/>
    <w:rsid w:val="00705641"/>
    <w:rsid w:val="00745F6C"/>
    <w:rsid w:val="00761FDE"/>
    <w:rsid w:val="00762A89"/>
    <w:rsid w:val="00762D09"/>
    <w:rsid w:val="00787D65"/>
    <w:rsid w:val="007954E5"/>
    <w:rsid w:val="007A150F"/>
    <w:rsid w:val="007C4E26"/>
    <w:rsid w:val="007F5612"/>
    <w:rsid w:val="00820C8E"/>
    <w:rsid w:val="0082766E"/>
    <w:rsid w:val="0085043B"/>
    <w:rsid w:val="0085299C"/>
    <w:rsid w:val="0085743B"/>
    <w:rsid w:val="00876B04"/>
    <w:rsid w:val="00896508"/>
    <w:rsid w:val="0089705A"/>
    <w:rsid w:val="008A1839"/>
    <w:rsid w:val="008C7600"/>
    <w:rsid w:val="008D080B"/>
    <w:rsid w:val="008D6690"/>
    <w:rsid w:val="008E376C"/>
    <w:rsid w:val="008E7692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774E2"/>
    <w:rsid w:val="00983748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62B0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7813"/>
    <w:rsid w:val="00C520D2"/>
    <w:rsid w:val="00C801ED"/>
    <w:rsid w:val="00CB208D"/>
    <w:rsid w:val="00CF6DFC"/>
    <w:rsid w:val="00D17779"/>
    <w:rsid w:val="00D46667"/>
    <w:rsid w:val="00D63A54"/>
    <w:rsid w:val="00D7640F"/>
    <w:rsid w:val="00D90427"/>
    <w:rsid w:val="00DA5D46"/>
    <w:rsid w:val="00DB0AAB"/>
    <w:rsid w:val="00DC4FDC"/>
    <w:rsid w:val="00DF7111"/>
    <w:rsid w:val="00E241D6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12</cp:revision>
  <cp:lastPrinted>2023-06-19T07:31:00Z</cp:lastPrinted>
  <dcterms:created xsi:type="dcterms:W3CDTF">2022-08-05T13:42:00Z</dcterms:created>
  <dcterms:modified xsi:type="dcterms:W3CDTF">2023-06-19T07:31:00Z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